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r w:rsidRPr="009366BB">
        <w:rPr>
          <w:rFonts w:ascii="Arial" w:hAnsi="Arial" w:cs="Arial"/>
          <w:b/>
          <w:bCs/>
          <w:color w:val="000000"/>
          <w:sz w:val="24"/>
          <w:szCs w:val="24"/>
        </w:rPr>
        <w:t xml:space="preserve">Modulo </w:t>
      </w:r>
      <w:r>
        <w:rPr>
          <w:rFonts w:ascii="Arial" w:hAnsi="Arial" w:cs="Arial"/>
          <w:b/>
          <w:bCs/>
          <w:color w:val="000000"/>
          <w:sz w:val="24"/>
          <w:szCs w:val="24"/>
        </w:rPr>
        <w:t>Computer Essentials</w:t>
      </w:r>
      <w:r w:rsidRPr="009366BB">
        <w:rPr>
          <w:rFonts w:ascii="Arial" w:hAnsi="Arial" w:cs="Arial"/>
          <w:b/>
          <w:bCs/>
          <w:color w:val="000000"/>
          <w:sz w:val="24"/>
          <w:szCs w:val="24"/>
        </w:rPr>
        <w:t xml:space="preserve"> </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Pr="0009770B">
        <w:rPr>
          <w:rFonts w:ascii="Arial" w:hAnsi="Arial" w:cs="Arial"/>
          <w:b/>
          <w:i/>
          <w:sz w:val="24"/>
          <w:szCs w:val="24"/>
        </w:rPr>
        <w:t>Computer Essentials</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Pr="000B417B">
        <w:rPr>
          <w:rFonts w:ascii="Arial" w:hAnsi="Arial" w:cs="Arial"/>
          <w:b/>
          <w:i/>
          <w:sz w:val="24"/>
          <w:szCs w:val="24"/>
        </w:rPr>
        <w:t>Computer Essentials 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Pr="000B417B">
        <w:rPr>
          <w:rFonts w:ascii="Arial" w:hAnsi="Arial" w:cs="Arial"/>
          <w:b/>
          <w:i/>
          <w:sz w:val="24"/>
          <w:szCs w:val="24"/>
        </w:rPr>
        <w:t>Computer Essentials 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D385A">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Pr="000B417B">
        <w:rPr>
          <w:rFonts w:ascii="Arial" w:hAnsi="Arial" w:cs="Arial"/>
          <w:b/>
          <w:i/>
          <w:sz w:val="24"/>
          <w:szCs w:val="24"/>
        </w:rPr>
        <w:t>Computer Essentials 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FD385A" w:rsidRPr="000B417B" w:rsidRDefault="00FD385A" w:rsidP="000B417B">
      <w:pPr>
        <w:spacing w:before="0"/>
        <w:ind w:left="0" w:firstLine="0"/>
        <w:jc w:val="both"/>
        <w:rPr>
          <w:rFonts w:ascii="Arial" w:hAnsi="Arial" w:cs="Arial"/>
          <w:sz w:val="24"/>
          <w:szCs w:val="24"/>
        </w:rPr>
      </w:pPr>
    </w:p>
    <w:p w:rsidR="001C5F94" w:rsidRPr="000B417B" w:rsidRDefault="00FD385A"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0B417B" w:rsidRPr="000B417B">
        <w:rPr>
          <w:rFonts w:ascii="Arial" w:hAnsi="Arial" w:cs="Arial"/>
          <w:b/>
          <w:i/>
          <w:sz w:val="24"/>
          <w:szCs w:val="24"/>
        </w:rPr>
        <w:t>Computer Essentials ECDL / ICDL</w:t>
      </w:r>
      <w:r w:rsidR="000B417B" w:rsidRPr="000B417B">
        <w:rPr>
          <w:rFonts w:ascii="Arial" w:hAnsi="Arial" w:cs="Arial"/>
          <w:sz w:val="24"/>
          <w:szCs w:val="24"/>
        </w:rPr>
        <w:t xml:space="preserve"> contiene 36 operazioni e l'intero test rappresenta un totale di 36 punti. Il candidato supera il test di certificazione, se ottiene 27 punti su 36.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0B417B" w:rsidRPr="000B417B">
        <w:rPr>
          <w:rFonts w:ascii="Arial" w:hAnsi="Arial" w:cs="Arial"/>
          <w:b/>
          <w:i/>
          <w:sz w:val="24"/>
          <w:szCs w:val="24"/>
        </w:rPr>
        <w:t>Computer Essentials 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Default="001C5F94" w:rsidP="00664B2E">
      <w:pPr>
        <w:pStyle w:val="Titolo4"/>
        <w:spacing w:before="240" w:after="120"/>
        <w:ind w:left="0" w:firstLine="0"/>
        <w:rPr>
          <w:sz w:val="24"/>
          <w:szCs w:val="24"/>
        </w:rPr>
      </w:pPr>
      <w:r>
        <w:rPr>
          <w:sz w:val="24"/>
          <w:szCs w:val="24"/>
        </w:rPr>
        <w:t>Istruzioni per le risposte</w:t>
      </w:r>
    </w:p>
    <w:p w:rsidR="001C5F94" w:rsidRDefault="001C5F94" w:rsidP="00113069">
      <w:pPr>
        <w:pStyle w:val="Frstefteroverskri"/>
        <w:keepNext/>
        <w:spacing w:before="120" w:after="240" w:line="100" w:lineRule="atLeast"/>
        <w:ind w:left="0" w:firstLine="0"/>
        <w:rPr>
          <w:rFonts w:ascii="Arial" w:hAnsi="Arial" w:cs="Arial"/>
          <w:sz w:val="24"/>
          <w:szCs w:val="24"/>
        </w:rPr>
      </w:pPr>
      <w:r>
        <w:rPr>
          <w:rFonts w:ascii="Arial" w:hAnsi="Arial" w:cs="Arial"/>
          <w:sz w:val="24"/>
          <w:szCs w:val="24"/>
        </w:rPr>
        <w:t xml:space="preserve">Per le domande nelle quali al candidato è chiesto di descrivere un'operazione o </w:t>
      </w:r>
      <w:r w:rsidR="00F405E5">
        <w:rPr>
          <w:rFonts w:ascii="Arial" w:hAnsi="Arial" w:cs="Arial"/>
          <w:sz w:val="24"/>
          <w:szCs w:val="24"/>
        </w:rPr>
        <w:t xml:space="preserve">una </w:t>
      </w:r>
      <w:r>
        <w:rPr>
          <w:rFonts w:ascii="Arial" w:hAnsi="Arial" w:cs="Arial"/>
          <w:sz w:val="24"/>
          <w:szCs w:val="24"/>
        </w:rPr>
        <w:t>procedura, per dare informazioni operative o per dare una risposta ad una domanda a scelta multipla, è possibile che</w:t>
      </w:r>
      <w:r w:rsidR="000543E1">
        <w:rPr>
          <w:rFonts w:ascii="Arial" w:hAnsi="Arial" w:cs="Arial"/>
          <w:sz w:val="24"/>
          <w:szCs w:val="24"/>
        </w:rPr>
        <w:t xml:space="preserve"> gli</w:t>
      </w:r>
      <w:r>
        <w:rPr>
          <w:rFonts w:ascii="Arial" w:hAnsi="Arial" w:cs="Arial"/>
          <w:sz w:val="24"/>
          <w:szCs w:val="24"/>
        </w:rPr>
        <w:t xml:space="preserve"> </w:t>
      </w:r>
      <w:r w:rsidR="000366F7">
        <w:rPr>
          <w:rFonts w:ascii="Arial" w:hAnsi="Arial" w:cs="Arial"/>
          <w:sz w:val="24"/>
          <w:szCs w:val="24"/>
        </w:rPr>
        <w:t>venga</w:t>
      </w:r>
      <w:r>
        <w:rPr>
          <w:rFonts w:ascii="Arial" w:hAnsi="Arial" w:cs="Arial"/>
          <w:sz w:val="24"/>
          <w:szCs w:val="24"/>
        </w:rPr>
        <w:t xml:space="preserve"> fornito un supporto cartaceo per la risposta. Il candidato deve digitare il suo numero di identificazione, nella parte superiore del foglio di prova. </w:t>
      </w:r>
    </w:p>
    <w:p w:rsidR="00A70A48" w:rsidRDefault="00A70A48" w:rsidP="00A70A48">
      <w:pPr>
        <w:pStyle w:val="Frstefteroverskri"/>
        <w:keepNext/>
        <w:spacing w:before="120" w:after="240" w:line="100" w:lineRule="atLeast"/>
        <w:ind w:left="0" w:firstLine="0"/>
        <w:rPr>
          <w:rStyle w:val="definizione"/>
          <w:b w:val="0"/>
          <w:i w:val="0"/>
        </w:rPr>
      </w:pPr>
      <w:r w:rsidRPr="00A70A48">
        <w:rPr>
          <w:rFonts w:ascii="Arial" w:hAnsi="Arial" w:cs="Arial"/>
          <w:sz w:val="24"/>
          <w:szCs w:val="24"/>
        </w:rPr>
        <w:t>Per le domande a scelta multipla,</w:t>
      </w:r>
      <w:r w:rsidR="00A119CC">
        <w:rPr>
          <w:rFonts w:ascii="Arial" w:hAnsi="Arial" w:cs="Arial"/>
          <w:sz w:val="24"/>
          <w:szCs w:val="24"/>
        </w:rPr>
        <w:t xml:space="preserve"> occorre</w:t>
      </w:r>
      <w:r w:rsidRPr="00A70A48">
        <w:rPr>
          <w:rFonts w:ascii="Arial" w:hAnsi="Arial" w:cs="Arial"/>
          <w:sz w:val="24"/>
          <w:szCs w:val="24"/>
        </w:rPr>
        <w:t xml:space="preserve"> inserire la lettera relativa alla risposta esatta, a destra della parola </w:t>
      </w:r>
      <w:r>
        <w:rPr>
          <w:rFonts w:ascii="Arial" w:hAnsi="Arial" w:cs="Arial"/>
          <w:b/>
          <w:i/>
        </w:rPr>
        <w:t xml:space="preserve">Risposta: </w:t>
      </w:r>
      <w:r>
        <w:rPr>
          <w:rFonts w:ascii="Arial" w:hAnsi="Arial" w:cs="Arial"/>
        </w:rPr>
        <w:t>che si trova in fondo a ciascuna domanda</w:t>
      </w:r>
      <w:r>
        <w:rPr>
          <w:rStyle w:val="definizione"/>
        </w:rPr>
        <w:t xml:space="preserve">. </w:t>
      </w:r>
    </w:p>
    <w:p w:rsidR="00A70A48" w:rsidRDefault="00A70A48" w:rsidP="00A70A48">
      <w:pPr>
        <w:pStyle w:val="Frstefteroverskri"/>
        <w:keepNext/>
        <w:spacing w:before="120" w:after="240" w:line="100" w:lineRule="atLeast"/>
        <w:ind w:left="0" w:firstLine="0"/>
        <w:rPr>
          <w:sz w:val="24"/>
          <w:szCs w:val="24"/>
        </w:rPr>
      </w:pPr>
      <w:r>
        <w:rPr>
          <w:rFonts w:ascii="Arial" w:hAnsi="Arial" w:cs="Arial"/>
        </w:rPr>
        <w:t>Per alcune domande pratiche</w:t>
      </w:r>
      <w:r>
        <w:rPr>
          <w:rStyle w:val="definizione"/>
        </w:rPr>
        <w:t xml:space="preserve"> </w:t>
      </w:r>
      <w:r>
        <w:rPr>
          <w:rFonts w:ascii="Arial" w:hAnsi="Arial" w:cs="Arial"/>
        </w:rPr>
        <w:t xml:space="preserve">vanno scritti i dati individuati, a destra della parola </w:t>
      </w:r>
      <w:r>
        <w:rPr>
          <w:rFonts w:ascii="Arial" w:hAnsi="Arial" w:cs="Arial"/>
          <w:b/>
          <w:i/>
        </w:rPr>
        <w:t xml:space="preserve">Risposta </w:t>
      </w:r>
      <w:r>
        <w:rPr>
          <w:rFonts w:ascii="Arial" w:hAnsi="Arial" w:cs="Arial"/>
        </w:rPr>
        <w:t>che si trova in fondo a ciascuna domanda</w:t>
      </w:r>
      <w:r>
        <w:rPr>
          <w:rStyle w:val="definizione"/>
        </w:rPr>
        <w:t>.</w:t>
      </w:r>
    </w:p>
    <w:p w:rsidR="001C5F94" w:rsidRPr="00664B2E" w:rsidRDefault="001C5F94" w:rsidP="00D83A30">
      <w:pPr>
        <w:pStyle w:val="Titolo4"/>
        <w:keepNext w:val="0"/>
        <w:pageBreakBefore/>
        <w:spacing w:before="240" w:after="120"/>
        <w:ind w:left="0" w:firstLine="0"/>
        <w:rPr>
          <w:sz w:val="24"/>
          <w:szCs w:val="24"/>
        </w:rPr>
      </w:pPr>
      <w:r w:rsidRPr="00664B2E">
        <w:rPr>
          <w:sz w:val="24"/>
          <w:szCs w:val="24"/>
        </w:rPr>
        <w:lastRenderedPageBreak/>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1C5F94" w:rsidRDefault="001C5F94" w:rsidP="00B70FAC">
      <w:pPr>
        <w:pStyle w:val="Titolo1"/>
        <w:tabs>
          <w:tab w:val="right" w:pos="8640"/>
        </w:tabs>
        <w:spacing w:before="240" w:after="240"/>
        <w:rPr>
          <w:rFonts w:ascii="Arial" w:hAnsi="Arial" w:cs="Arial"/>
          <w:szCs w:val="24"/>
        </w:rPr>
      </w:pPr>
      <w:r>
        <w:rPr>
          <w:rFonts w:ascii="Arial" w:hAnsi="Arial" w:cs="Arial"/>
          <w:bCs/>
          <w:szCs w:val="24"/>
        </w:rPr>
        <w:t>Istruzioni di preparazione</w:t>
      </w:r>
    </w:p>
    <w:p w:rsidR="001C5F94" w:rsidRDefault="001C5F94" w:rsidP="00B70FAC">
      <w:pPr>
        <w:tabs>
          <w:tab w:val="right" w:pos="8640"/>
        </w:tabs>
        <w:spacing w:after="100"/>
        <w:ind w:left="0" w:firstLine="0"/>
        <w:jc w:val="both"/>
        <w:rPr>
          <w:rFonts w:ascii="Arial" w:hAnsi="Arial" w:cs="Arial"/>
          <w:sz w:val="24"/>
          <w:szCs w:val="24"/>
        </w:rPr>
      </w:pPr>
      <w:r>
        <w:rPr>
          <w:rFonts w:ascii="Arial" w:hAnsi="Arial" w:cs="Arial"/>
          <w:sz w:val="24"/>
          <w:szCs w:val="24"/>
        </w:rPr>
        <w:t xml:space="preserve">Per poter utilizzare i file e le cartelle per le prove del modulo </w:t>
      </w:r>
      <w:r w:rsidRPr="000C5EAA">
        <w:rPr>
          <w:rFonts w:ascii="Arial" w:hAnsi="Arial" w:cs="Arial"/>
          <w:b/>
          <w:i/>
          <w:sz w:val="24"/>
          <w:szCs w:val="24"/>
        </w:rPr>
        <w:t>Computer Essentials</w:t>
      </w:r>
      <w:r>
        <w:rPr>
          <w:rFonts w:ascii="Arial" w:hAnsi="Arial" w:cs="Arial"/>
          <w:sz w:val="24"/>
          <w:szCs w:val="24"/>
        </w:rPr>
        <w:t>, effettuare quanto segue:</w:t>
      </w:r>
    </w:p>
    <w:p w:rsidR="001C5F94" w:rsidRDefault="001C5F94" w:rsidP="00670DF5">
      <w:pPr>
        <w:numPr>
          <w:ilvl w:val="0"/>
          <w:numId w:val="4"/>
        </w:numPr>
        <w:tabs>
          <w:tab w:val="left" w:pos="720"/>
          <w:tab w:val="right" w:pos="8222"/>
        </w:tabs>
        <w:suppressAutoHyphens w:val="0"/>
        <w:spacing w:before="0" w:after="120"/>
        <w:jc w:val="both"/>
        <w:rPr>
          <w:rFonts w:ascii="Arial" w:hAnsi="Arial" w:cs="Arial"/>
          <w:sz w:val="24"/>
          <w:szCs w:val="24"/>
        </w:rPr>
      </w:pPr>
      <w:r>
        <w:rPr>
          <w:rFonts w:ascii="Arial" w:hAnsi="Arial" w:cs="Arial"/>
          <w:sz w:val="24"/>
          <w:szCs w:val="24"/>
        </w:rPr>
        <w:t xml:space="preserve">In </w:t>
      </w:r>
      <w:r w:rsidRPr="00670DF5">
        <w:rPr>
          <w:rFonts w:ascii="Arial" w:hAnsi="Arial" w:cs="Arial"/>
          <w:color w:val="000000"/>
          <w:sz w:val="24"/>
          <w:szCs w:val="24"/>
        </w:rPr>
        <w:t>primo</w:t>
      </w:r>
      <w:r>
        <w:rPr>
          <w:rFonts w:ascii="Arial" w:hAnsi="Arial" w:cs="Arial"/>
          <w:sz w:val="24"/>
          <w:szCs w:val="24"/>
        </w:rPr>
        <w:t xml:space="preserve"> luogo, assicurarsi di aver installato un programma di compressione sul PC. Se dovesse mancare, scaricarlo da qui: </w:t>
      </w:r>
      <w:r>
        <w:rPr>
          <w:rFonts w:ascii="Arial" w:hAnsi="Arial" w:cs="Arial"/>
          <w:b/>
          <w:bCs/>
          <w:sz w:val="24"/>
          <w:szCs w:val="24"/>
        </w:rPr>
        <w:t>http://www.7-zip.org/download.html</w:t>
      </w:r>
    </w:p>
    <w:p w:rsidR="001C5F94" w:rsidRDefault="001C5F94" w:rsidP="00670DF5">
      <w:pPr>
        <w:numPr>
          <w:ilvl w:val="0"/>
          <w:numId w:val="4"/>
        </w:numPr>
        <w:tabs>
          <w:tab w:val="left" w:pos="720"/>
          <w:tab w:val="right" w:pos="8222"/>
        </w:tabs>
        <w:suppressAutoHyphens w:val="0"/>
        <w:spacing w:before="0" w:after="120"/>
        <w:jc w:val="both"/>
        <w:rPr>
          <w:rFonts w:ascii="Arial" w:hAnsi="Arial" w:cs="Arial"/>
          <w:sz w:val="24"/>
          <w:szCs w:val="24"/>
        </w:rPr>
      </w:pPr>
      <w:r>
        <w:rPr>
          <w:rFonts w:ascii="Arial" w:hAnsi="Arial" w:cs="Arial"/>
          <w:sz w:val="24"/>
          <w:szCs w:val="24"/>
        </w:rPr>
        <w:t xml:space="preserve">Con il programma di compressione installato, effettuare un doppio clic sulla cartella </w:t>
      </w:r>
      <w:r w:rsidRPr="000C5EAA">
        <w:rPr>
          <w:rFonts w:ascii="Arial" w:hAnsi="Arial" w:cs="Arial"/>
          <w:b/>
          <w:i/>
          <w:sz w:val="24"/>
          <w:szCs w:val="24"/>
        </w:rPr>
        <w:t>Computer</w:t>
      </w:r>
      <w:r w:rsidRPr="000C5EAA">
        <w:rPr>
          <w:rFonts w:ascii="Arial" w:hAnsi="Arial" w:cs="Arial"/>
          <w:b/>
          <w:bCs/>
          <w:i/>
          <w:sz w:val="24"/>
          <w:szCs w:val="24"/>
        </w:rPr>
        <w:t xml:space="preserve"> Essentials</w:t>
      </w:r>
      <w:r>
        <w:rPr>
          <w:rFonts w:ascii="Arial" w:hAnsi="Arial" w:cs="Arial"/>
          <w:sz w:val="24"/>
          <w:szCs w:val="24"/>
        </w:rPr>
        <w:t xml:space="preserve"> </w:t>
      </w:r>
      <w:r w:rsidR="00C778D8">
        <w:rPr>
          <w:rFonts w:ascii="Arial" w:hAnsi="Arial" w:cs="Arial"/>
          <w:sz w:val="24"/>
          <w:szCs w:val="24"/>
        </w:rPr>
        <w:t>per aprirla</w:t>
      </w:r>
      <w:r>
        <w:rPr>
          <w:rFonts w:ascii="Arial" w:hAnsi="Arial" w:cs="Arial"/>
          <w:sz w:val="24"/>
          <w:szCs w:val="24"/>
        </w:rPr>
        <w:t>.</w:t>
      </w:r>
    </w:p>
    <w:p w:rsidR="001C5F94" w:rsidRDefault="001C5F94" w:rsidP="00670DF5">
      <w:pPr>
        <w:numPr>
          <w:ilvl w:val="0"/>
          <w:numId w:val="4"/>
        </w:numPr>
        <w:tabs>
          <w:tab w:val="left" w:pos="720"/>
          <w:tab w:val="right" w:pos="8222"/>
        </w:tabs>
        <w:suppressAutoHyphens w:val="0"/>
        <w:spacing w:before="0" w:after="120"/>
        <w:jc w:val="both"/>
        <w:rPr>
          <w:rFonts w:ascii="Arial" w:hAnsi="Arial" w:cs="Arial"/>
          <w:sz w:val="24"/>
          <w:szCs w:val="24"/>
        </w:rPr>
      </w:pPr>
      <w:r>
        <w:rPr>
          <w:rFonts w:ascii="Arial" w:hAnsi="Arial" w:cs="Arial"/>
          <w:sz w:val="24"/>
          <w:szCs w:val="24"/>
        </w:rPr>
        <w:t xml:space="preserve">Fare </w:t>
      </w:r>
      <w:r w:rsidRPr="00670DF5">
        <w:rPr>
          <w:rFonts w:ascii="Arial" w:hAnsi="Arial" w:cs="Arial"/>
          <w:color w:val="000000"/>
          <w:sz w:val="24"/>
          <w:szCs w:val="24"/>
        </w:rPr>
        <w:t>doppio</w:t>
      </w:r>
      <w:r>
        <w:rPr>
          <w:rFonts w:ascii="Arial" w:hAnsi="Arial" w:cs="Arial"/>
          <w:sz w:val="24"/>
          <w:szCs w:val="24"/>
        </w:rPr>
        <w:t xml:space="preserve"> clic sulla cartella </w:t>
      </w:r>
      <w:proofErr w:type="spellStart"/>
      <w:r w:rsidR="00C778D8">
        <w:rPr>
          <w:rFonts w:ascii="Arial" w:hAnsi="Arial" w:cs="Arial"/>
          <w:b/>
          <w:bCs/>
          <w:i/>
          <w:sz w:val="24"/>
          <w:szCs w:val="24"/>
        </w:rPr>
        <w:t>Cartella</w:t>
      </w:r>
      <w:proofErr w:type="spellEnd"/>
      <w:r w:rsidRPr="000C5EAA">
        <w:rPr>
          <w:rFonts w:ascii="Arial" w:hAnsi="Arial" w:cs="Arial"/>
          <w:b/>
          <w:bCs/>
          <w:i/>
          <w:sz w:val="24"/>
          <w:szCs w:val="24"/>
        </w:rPr>
        <w:t xml:space="preserve"> di lavoro</w:t>
      </w:r>
      <w:r>
        <w:rPr>
          <w:rFonts w:ascii="Arial" w:hAnsi="Arial" w:cs="Arial"/>
          <w:sz w:val="24"/>
          <w:szCs w:val="24"/>
        </w:rPr>
        <w:t xml:space="preserve">. </w:t>
      </w:r>
    </w:p>
    <w:p w:rsidR="001C5F94" w:rsidRDefault="001C5F94" w:rsidP="00670DF5">
      <w:pPr>
        <w:numPr>
          <w:ilvl w:val="0"/>
          <w:numId w:val="4"/>
        </w:numPr>
        <w:tabs>
          <w:tab w:val="left" w:pos="720"/>
          <w:tab w:val="right" w:pos="8222"/>
        </w:tabs>
        <w:suppressAutoHyphens w:val="0"/>
        <w:spacing w:before="0" w:after="120"/>
        <w:jc w:val="both"/>
        <w:rPr>
          <w:rFonts w:ascii="Arial" w:hAnsi="Arial" w:cs="Arial"/>
          <w:sz w:val="24"/>
          <w:szCs w:val="24"/>
        </w:rPr>
      </w:pPr>
      <w:r>
        <w:rPr>
          <w:rFonts w:ascii="Arial" w:hAnsi="Arial" w:cs="Arial"/>
          <w:sz w:val="24"/>
          <w:szCs w:val="24"/>
        </w:rPr>
        <w:t xml:space="preserve">Fare </w:t>
      </w:r>
      <w:r w:rsidRPr="00670DF5">
        <w:rPr>
          <w:rFonts w:ascii="Arial" w:hAnsi="Arial" w:cs="Arial"/>
          <w:color w:val="000000"/>
          <w:sz w:val="24"/>
          <w:szCs w:val="24"/>
        </w:rPr>
        <w:t>doppio</w:t>
      </w:r>
      <w:r>
        <w:rPr>
          <w:rFonts w:ascii="Arial" w:hAnsi="Arial" w:cs="Arial"/>
          <w:sz w:val="24"/>
          <w:szCs w:val="24"/>
        </w:rPr>
        <w:t xml:space="preserve"> clic su</w:t>
      </w:r>
      <w:r w:rsidR="002D7C15">
        <w:rPr>
          <w:rFonts w:ascii="Arial" w:hAnsi="Arial" w:cs="Arial"/>
          <w:sz w:val="24"/>
          <w:szCs w:val="24"/>
        </w:rPr>
        <w:t>l</w:t>
      </w:r>
      <w:r>
        <w:rPr>
          <w:rFonts w:ascii="Arial" w:hAnsi="Arial" w:cs="Arial"/>
          <w:sz w:val="24"/>
          <w:szCs w:val="24"/>
        </w:rPr>
        <w:t xml:space="preserve"> file </w:t>
      </w:r>
      <w:r w:rsidR="006A2167">
        <w:rPr>
          <w:rFonts w:ascii="Arial" w:hAnsi="Arial" w:cs="Arial"/>
          <w:b/>
          <w:bCs/>
          <w:i/>
          <w:sz w:val="24"/>
          <w:szCs w:val="24"/>
        </w:rPr>
        <w:t>Sample Test e</w:t>
      </w:r>
      <w:r w:rsidRPr="002D7C15">
        <w:rPr>
          <w:rFonts w:ascii="Arial" w:hAnsi="Arial" w:cs="Arial"/>
          <w:b/>
          <w:bCs/>
          <w:i/>
          <w:sz w:val="24"/>
          <w:szCs w:val="24"/>
        </w:rPr>
        <w:t>cdl</w:t>
      </w:r>
      <w:r w:rsidR="002D7C15">
        <w:rPr>
          <w:rFonts w:ascii="Arial" w:hAnsi="Arial" w:cs="Arial"/>
          <w:b/>
          <w:bCs/>
          <w:i/>
          <w:sz w:val="24"/>
          <w:szCs w:val="24"/>
        </w:rPr>
        <w:t>test</w:t>
      </w:r>
      <w:r w:rsidRPr="002D7C15">
        <w:rPr>
          <w:rFonts w:ascii="Arial" w:hAnsi="Arial" w:cs="Arial"/>
          <w:b/>
          <w:bCs/>
          <w:i/>
          <w:sz w:val="24"/>
          <w:szCs w:val="24"/>
        </w:rPr>
        <w:t>.zip</w:t>
      </w:r>
    </w:p>
    <w:p w:rsidR="001C5F94" w:rsidRDefault="001C5F94" w:rsidP="00670DF5">
      <w:pPr>
        <w:numPr>
          <w:ilvl w:val="0"/>
          <w:numId w:val="4"/>
        </w:numPr>
        <w:tabs>
          <w:tab w:val="left" w:pos="720"/>
          <w:tab w:val="right" w:pos="8222"/>
        </w:tabs>
        <w:suppressAutoHyphens w:val="0"/>
        <w:spacing w:before="0" w:after="120"/>
        <w:jc w:val="both"/>
        <w:rPr>
          <w:rFonts w:ascii="Arial" w:hAnsi="Arial" w:cs="Arial"/>
          <w:sz w:val="24"/>
          <w:szCs w:val="24"/>
        </w:rPr>
      </w:pPr>
      <w:r>
        <w:rPr>
          <w:rFonts w:ascii="Arial" w:hAnsi="Arial" w:cs="Arial"/>
          <w:sz w:val="24"/>
          <w:szCs w:val="24"/>
        </w:rPr>
        <w:t xml:space="preserve">Fare </w:t>
      </w:r>
      <w:r w:rsidRPr="00670DF5">
        <w:rPr>
          <w:rFonts w:ascii="Arial" w:hAnsi="Arial" w:cs="Arial"/>
          <w:color w:val="000000"/>
          <w:sz w:val="24"/>
          <w:szCs w:val="24"/>
        </w:rPr>
        <w:t>clic</w:t>
      </w:r>
      <w:r>
        <w:rPr>
          <w:rFonts w:ascii="Arial" w:hAnsi="Arial" w:cs="Arial"/>
          <w:sz w:val="24"/>
          <w:szCs w:val="24"/>
        </w:rPr>
        <w:t xml:space="preserve"> sull'icona "</w:t>
      </w:r>
      <w:r w:rsidRPr="002D7C15">
        <w:rPr>
          <w:rFonts w:ascii="Arial" w:hAnsi="Arial" w:cs="Arial"/>
          <w:b/>
          <w:bCs/>
          <w:i/>
          <w:sz w:val="24"/>
          <w:szCs w:val="24"/>
        </w:rPr>
        <w:t>Estrai</w:t>
      </w:r>
      <w:r>
        <w:rPr>
          <w:rFonts w:ascii="Arial" w:hAnsi="Arial" w:cs="Arial"/>
          <w:sz w:val="24"/>
          <w:szCs w:val="24"/>
        </w:rPr>
        <w:t>" nel programma di compressione.</w:t>
      </w:r>
    </w:p>
    <w:p w:rsidR="001C5F94" w:rsidRDefault="001C5F94" w:rsidP="00670DF5">
      <w:pPr>
        <w:numPr>
          <w:ilvl w:val="0"/>
          <w:numId w:val="4"/>
        </w:numPr>
        <w:tabs>
          <w:tab w:val="left" w:pos="720"/>
          <w:tab w:val="right" w:pos="8222"/>
        </w:tabs>
        <w:suppressAutoHyphens w:val="0"/>
        <w:spacing w:before="0" w:after="120"/>
        <w:jc w:val="both"/>
        <w:rPr>
          <w:rFonts w:ascii="Arial" w:hAnsi="Arial" w:cs="Arial"/>
          <w:sz w:val="24"/>
          <w:szCs w:val="24"/>
        </w:rPr>
      </w:pPr>
      <w:r>
        <w:rPr>
          <w:rFonts w:ascii="Arial" w:hAnsi="Arial" w:cs="Arial"/>
          <w:sz w:val="24"/>
          <w:szCs w:val="24"/>
        </w:rPr>
        <w:t xml:space="preserve">Estrarre il file </w:t>
      </w:r>
      <w:r w:rsidRPr="002D7C15">
        <w:rPr>
          <w:rFonts w:ascii="Arial" w:hAnsi="Arial" w:cs="Arial"/>
          <w:b/>
          <w:bCs/>
          <w:i/>
          <w:sz w:val="24"/>
          <w:szCs w:val="24"/>
        </w:rPr>
        <w:t>ecdl</w:t>
      </w:r>
      <w:r w:rsidR="002D7C15">
        <w:rPr>
          <w:rFonts w:ascii="Arial" w:hAnsi="Arial" w:cs="Arial"/>
          <w:b/>
          <w:bCs/>
          <w:i/>
          <w:sz w:val="24"/>
          <w:szCs w:val="24"/>
        </w:rPr>
        <w:t>test</w:t>
      </w:r>
      <w:r w:rsidRPr="002D7C15">
        <w:rPr>
          <w:rFonts w:ascii="Arial" w:hAnsi="Arial" w:cs="Arial"/>
          <w:b/>
          <w:bCs/>
          <w:i/>
          <w:sz w:val="24"/>
          <w:szCs w:val="24"/>
        </w:rPr>
        <w:t>.zip</w:t>
      </w:r>
      <w:r>
        <w:rPr>
          <w:rFonts w:ascii="Arial" w:hAnsi="Arial" w:cs="Arial"/>
          <w:sz w:val="24"/>
          <w:szCs w:val="24"/>
        </w:rPr>
        <w:t xml:space="preserve"> all'interno della cartella </w:t>
      </w:r>
      <w:proofErr w:type="spellStart"/>
      <w:r w:rsidR="00C778D8">
        <w:rPr>
          <w:rFonts w:ascii="Arial" w:hAnsi="Arial" w:cs="Arial"/>
          <w:b/>
          <w:bCs/>
          <w:i/>
          <w:sz w:val="24"/>
          <w:szCs w:val="24"/>
        </w:rPr>
        <w:t>Cartella</w:t>
      </w:r>
      <w:proofErr w:type="spellEnd"/>
      <w:r w:rsidRPr="002D7C15">
        <w:rPr>
          <w:rFonts w:ascii="Arial" w:hAnsi="Arial" w:cs="Arial"/>
          <w:b/>
          <w:bCs/>
          <w:i/>
          <w:sz w:val="24"/>
          <w:szCs w:val="24"/>
        </w:rPr>
        <w:t xml:space="preserve"> di lavoro</w:t>
      </w:r>
      <w:r>
        <w:rPr>
          <w:rFonts w:ascii="Arial" w:hAnsi="Arial" w:cs="Arial"/>
          <w:sz w:val="24"/>
          <w:szCs w:val="24"/>
        </w:rPr>
        <w:t xml:space="preserve">. </w:t>
      </w:r>
    </w:p>
    <w:p w:rsidR="001C5F94" w:rsidRDefault="001C5F94" w:rsidP="0038792A">
      <w:pPr>
        <w:numPr>
          <w:ilvl w:val="0"/>
          <w:numId w:val="4"/>
        </w:numPr>
        <w:tabs>
          <w:tab w:val="left" w:pos="720"/>
          <w:tab w:val="right" w:pos="8222"/>
        </w:tabs>
        <w:suppressAutoHyphens w:val="0"/>
        <w:spacing w:before="0" w:after="240"/>
        <w:ind w:left="714" w:hanging="357"/>
        <w:jc w:val="both"/>
        <w:rPr>
          <w:rFonts w:ascii="Arial" w:hAnsi="Arial" w:cs="Arial"/>
          <w:sz w:val="24"/>
          <w:szCs w:val="24"/>
        </w:rPr>
      </w:pPr>
      <w:r>
        <w:rPr>
          <w:rFonts w:ascii="Arial" w:hAnsi="Arial" w:cs="Arial"/>
          <w:sz w:val="24"/>
          <w:szCs w:val="24"/>
        </w:rPr>
        <w:t xml:space="preserve">Questo creerà la cartella </w:t>
      </w:r>
      <w:r w:rsidR="006A2167">
        <w:rPr>
          <w:rFonts w:ascii="Arial" w:hAnsi="Arial" w:cs="Arial"/>
          <w:b/>
          <w:bCs/>
          <w:i/>
          <w:sz w:val="24"/>
          <w:szCs w:val="24"/>
        </w:rPr>
        <w:t xml:space="preserve">Sample </w:t>
      </w:r>
      <w:proofErr w:type="spellStart"/>
      <w:r w:rsidR="006A2167">
        <w:rPr>
          <w:rFonts w:ascii="Arial" w:hAnsi="Arial" w:cs="Arial"/>
          <w:b/>
          <w:bCs/>
          <w:i/>
          <w:sz w:val="24"/>
          <w:szCs w:val="24"/>
        </w:rPr>
        <w:t>e</w:t>
      </w:r>
      <w:r w:rsidR="002D7C15" w:rsidRPr="002D7C15">
        <w:rPr>
          <w:rFonts w:ascii="Arial" w:hAnsi="Arial" w:cs="Arial"/>
          <w:b/>
          <w:bCs/>
          <w:i/>
          <w:sz w:val="24"/>
          <w:szCs w:val="24"/>
        </w:rPr>
        <w:t>cdl</w:t>
      </w:r>
      <w:r w:rsidR="002D7C15">
        <w:rPr>
          <w:rFonts w:ascii="Arial" w:hAnsi="Arial" w:cs="Arial"/>
          <w:b/>
          <w:bCs/>
          <w:i/>
          <w:sz w:val="24"/>
          <w:szCs w:val="24"/>
        </w:rPr>
        <w:t>test</w:t>
      </w:r>
      <w:proofErr w:type="spellEnd"/>
      <w:r>
        <w:rPr>
          <w:rFonts w:ascii="Arial" w:hAnsi="Arial" w:cs="Arial"/>
          <w:sz w:val="24"/>
          <w:szCs w:val="24"/>
        </w:rPr>
        <w:t xml:space="preserve"> e tutti i file e le sottocartelle necessarie.</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714844">
      <w:pPr>
        <w:pStyle w:val="Corpodeltesto21"/>
        <w:tabs>
          <w:tab w:val="right" w:pos="8640"/>
        </w:tabs>
        <w:spacing w:after="12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Computer Essentials 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della prova. </w:t>
      </w:r>
    </w:p>
    <w:p w:rsidR="001C5F94" w:rsidRPr="00BD262B" w:rsidRDefault="001C5F94" w:rsidP="00BD262B">
      <w:pPr>
        <w:pStyle w:val="Titolo1"/>
        <w:tabs>
          <w:tab w:val="right" w:pos="8640"/>
        </w:tabs>
        <w:spacing w:before="240" w:after="120"/>
        <w:rPr>
          <w:rFonts w:ascii="Arial" w:hAnsi="Arial" w:cs="Arial"/>
          <w:bCs/>
          <w:szCs w:val="24"/>
        </w:rPr>
      </w:pPr>
      <w:r w:rsidRPr="00BD262B">
        <w:rPr>
          <w:rFonts w:ascii="Arial" w:hAnsi="Arial" w:cs="Arial"/>
          <w:bCs/>
          <w:szCs w:val="24"/>
        </w:rPr>
        <w:t>Disco del Candidato</w:t>
      </w:r>
      <w:bookmarkStart w:id="0" w:name="_GoBack"/>
      <w:bookmarkEnd w:id="0"/>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Pr="00B43FEC">
        <w:rPr>
          <w:rFonts w:ascii="Arial" w:hAnsi="Arial" w:cs="Arial"/>
          <w:b/>
          <w:i/>
          <w:szCs w:val="24"/>
        </w:rPr>
        <w:t>Computer Essentials</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8"/>
      <w:headerReference w:type="default" r:id="rId9"/>
      <w:footerReference w:type="even" r:id="rId10"/>
      <w:footerReference w:type="default" r:id="rId11"/>
      <w:headerReference w:type="first" r:id="rId12"/>
      <w:footerReference w:type="first" r:id="rId13"/>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C52" w:rsidRDefault="00880C52">
      <w:pPr>
        <w:spacing w:before="0"/>
      </w:pPr>
      <w:r>
        <w:separator/>
      </w:r>
    </w:p>
  </w:endnote>
  <w:endnote w:type="continuationSeparator" w:id="0">
    <w:p w:rsidR="00880C52" w:rsidRDefault="00880C5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C78" w:rsidRDefault="003E5C7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3E5C78">
      <w:rPr>
        <w:rFonts w:cs="Arial"/>
        <w:noProof/>
        <w:sz w:val="18"/>
        <w:szCs w:val="18"/>
        <w:lang w:val="en-GB"/>
      </w:rPr>
      <w:t>3</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6579D12B" wp14:editId="0D5A4C78">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Ref: ECDL / ICDL Computer Essentials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C78" w:rsidRDefault="003E5C7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C52" w:rsidRDefault="00880C52">
      <w:pPr>
        <w:spacing w:before="0"/>
      </w:pPr>
      <w:r>
        <w:separator/>
      </w:r>
    </w:p>
  </w:footnote>
  <w:footnote w:type="continuationSeparator" w:id="0">
    <w:p w:rsidR="00880C52" w:rsidRDefault="00880C5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C78" w:rsidRDefault="003E5C78">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586563" o:spid="_x0000_s2050" type="#_x0000_t136" style="position:absolute;left:0;text-align:left;margin-left:0;margin-top:0;width:522.45pt;height:87.05pt;rotation:315;z-index:-251654144;mso-position-horizontal:center;mso-position-horizontal-relative:margin;mso-position-vertical:center;mso-position-vertical-relative:margin" o:allowincell="f" fillcolor="silver" stroked="f">
          <v:fill opacity=".5"/>
          <v:textpath style="font-family:&quot;Times New Roman&quot;;font-size:1pt" string="Sample Tes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3E5C78">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586564" o:spid="_x0000_s2051" type="#_x0000_t136" style="position:absolute;left:0;text-align:left;margin-left:0;margin-top:0;width:522.45pt;height:87.05pt;rotation:315;z-index:-251652096;mso-position-horizontal:center;mso-position-horizontal-relative:margin;mso-position-vertical:center;mso-position-vertical-relative:margin" o:allowincell="f" fillcolor="silver" stroked="f">
          <v:fill opacity=".5"/>
          <v:textpath style="font-family:&quot;Times New Roman&quot;;font-size:1pt" string="Sample Test"/>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Istruzioni Computer Essentials</w:t>
    </w:r>
    <w:r w:rsidR="00981502">
      <w:rPr>
        <w:noProof/>
        <w:lang w:eastAsia="it-IT"/>
      </w:rPr>
      <w:drawing>
        <wp:anchor distT="0" distB="0" distL="114300" distR="114300" simplePos="0" relativeHeight="251657216" behindDoc="0" locked="0" layoutInCell="1" allowOverlap="1" wp14:anchorId="6592A07C" wp14:editId="4523ABF5">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C78" w:rsidRDefault="003E5C78">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586562" o:spid="_x0000_s2049" type="#_x0000_t136" style="position:absolute;left:0;text-align:left;margin-left:0;margin-top:0;width:522.45pt;height:87.05pt;rotation:315;z-index:-251656192;mso-position-horizontal:center;mso-position-horizontal-relative:margin;mso-position-vertical:center;mso-position-vertical-relative:margin" o:allowincell="f" fillcolor="silver" stroked="f">
          <v:fill opacity=".5"/>
          <v:textpath style="font-family:&quot;Times New Roman&quot;;font-size:1pt" string="Sample Tes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9770B"/>
    <w:rsid w:val="000A73B0"/>
    <w:rsid w:val="000B417B"/>
    <w:rsid w:val="000C5EAA"/>
    <w:rsid w:val="00113069"/>
    <w:rsid w:val="001768E1"/>
    <w:rsid w:val="001C4754"/>
    <w:rsid w:val="001C5F94"/>
    <w:rsid w:val="001D60F8"/>
    <w:rsid w:val="002716D7"/>
    <w:rsid w:val="002D7C15"/>
    <w:rsid w:val="00340374"/>
    <w:rsid w:val="0038792A"/>
    <w:rsid w:val="003A0984"/>
    <w:rsid w:val="003E5C78"/>
    <w:rsid w:val="003E7458"/>
    <w:rsid w:val="00411679"/>
    <w:rsid w:val="00465E84"/>
    <w:rsid w:val="00480F64"/>
    <w:rsid w:val="00494FD3"/>
    <w:rsid w:val="004E7E20"/>
    <w:rsid w:val="004F2253"/>
    <w:rsid w:val="00524D54"/>
    <w:rsid w:val="005358B7"/>
    <w:rsid w:val="0057290F"/>
    <w:rsid w:val="005D0208"/>
    <w:rsid w:val="005D0C37"/>
    <w:rsid w:val="005F3DE1"/>
    <w:rsid w:val="0062480A"/>
    <w:rsid w:val="00625447"/>
    <w:rsid w:val="00625B97"/>
    <w:rsid w:val="00647B06"/>
    <w:rsid w:val="00664B2E"/>
    <w:rsid w:val="00670DF5"/>
    <w:rsid w:val="00682357"/>
    <w:rsid w:val="006A2167"/>
    <w:rsid w:val="0070237D"/>
    <w:rsid w:val="00714844"/>
    <w:rsid w:val="00715768"/>
    <w:rsid w:val="00741709"/>
    <w:rsid w:val="00743D7F"/>
    <w:rsid w:val="0074588C"/>
    <w:rsid w:val="007716C2"/>
    <w:rsid w:val="00793CD3"/>
    <w:rsid w:val="00857885"/>
    <w:rsid w:val="00880C52"/>
    <w:rsid w:val="008A0B62"/>
    <w:rsid w:val="008B2DB4"/>
    <w:rsid w:val="008C3850"/>
    <w:rsid w:val="008C47AB"/>
    <w:rsid w:val="008E7C5E"/>
    <w:rsid w:val="0096126E"/>
    <w:rsid w:val="00981502"/>
    <w:rsid w:val="00A06CD0"/>
    <w:rsid w:val="00A119CC"/>
    <w:rsid w:val="00A70A48"/>
    <w:rsid w:val="00AA45D6"/>
    <w:rsid w:val="00AC3EAA"/>
    <w:rsid w:val="00AC682E"/>
    <w:rsid w:val="00AF7686"/>
    <w:rsid w:val="00B311ED"/>
    <w:rsid w:val="00B34C4C"/>
    <w:rsid w:val="00B43FEC"/>
    <w:rsid w:val="00B549F8"/>
    <w:rsid w:val="00B70FAC"/>
    <w:rsid w:val="00B80016"/>
    <w:rsid w:val="00BC0F54"/>
    <w:rsid w:val="00BD262B"/>
    <w:rsid w:val="00C020D4"/>
    <w:rsid w:val="00C05C3F"/>
    <w:rsid w:val="00C31C71"/>
    <w:rsid w:val="00C458BD"/>
    <w:rsid w:val="00C7393A"/>
    <w:rsid w:val="00C778D8"/>
    <w:rsid w:val="00CD3C38"/>
    <w:rsid w:val="00D66040"/>
    <w:rsid w:val="00D83A30"/>
    <w:rsid w:val="00DC4FAF"/>
    <w:rsid w:val="00DD3CC0"/>
    <w:rsid w:val="00DF6007"/>
    <w:rsid w:val="00E31417"/>
    <w:rsid w:val="00E723D6"/>
    <w:rsid w:val="00EC4827"/>
    <w:rsid w:val="00F405E5"/>
    <w:rsid w:val="00FA27EE"/>
    <w:rsid w:val="00FB123E"/>
    <w:rsid w:val="00FC1FC5"/>
    <w:rsid w:val="00FC7DC8"/>
    <w:rsid w:val="00FD3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3</Pages>
  <Words>674</Words>
  <Characters>3846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11</cp:revision>
  <cp:lastPrinted>2015-01-25T18:13:00Z</cp:lastPrinted>
  <dcterms:created xsi:type="dcterms:W3CDTF">2015-01-18T11:52:00Z</dcterms:created>
  <dcterms:modified xsi:type="dcterms:W3CDTF">2015-01-25T18:13:00Z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